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123D" w14:textId="4340BA70" w:rsidR="007B3A71" w:rsidRPr="00771ED8" w:rsidRDefault="00771ED8" w:rsidP="00771ED8">
      <w:pPr>
        <w:spacing w:before="1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771ED8">
        <w:rPr>
          <w:rFonts w:asciiTheme="minorHAnsi" w:hAnsiTheme="minorHAnsi" w:cstheme="minorHAnsi"/>
          <w:sz w:val="22"/>
          <w:szCs w:val="22"/>
        </w:rPr>
        <w:t>Ross Grainger</w:t>
      </w:r>
    </w:p>
    <w:p w14:paraId="05593EAA" w14:textId="6A741CFD" w:rsidR="00771ED8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771ED8">
          <w:rPr>
            <w:rStyle w:val="Hyperlink"/>
            <w:rFonts w:asciiTheme="minorHAnsi" w:hAnsiTheme="minorHAnsi" w:cstheme="minorHAnsi"/>
            <w:sz w:val="22"/>
            <w:szCs w:val="22"/>
          </w:rPr>
          <w:t>grainger@gmail.com</w:t>
        </w:r>
      </w:hyperlink>
    </w:p>
    <w:p w14:paraId="14889D95" w14:textId="0388F872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pacing w:val="-1"/>
          <w:sz w:val="22"/>
          <w:szCs w:val="22"/>
        </w:rPr>
        <w:t>70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771ED8">
        <w:rPr>
          <w:rFonts w:asciiTheme="minorHAnsi" w:hAnsiTheme="minorHAnsi" w:cstheme="minorHAnsi"/>
          <w:sz w:val="22"/>
          <w:szCs w:val="22"/>
        </w:rPr>
        <w:t>-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771ED8">
        <w:rPr>
          <w:rFonts w:asciiTheme="minorHAnsi" w:hAnsiTheme="minorHAnsi" w:cstheme="minorHAnsi"/>
          <w:sz w:val="22"/>
          <w:szCs w:val="22"/>
        </w:rPr>
        <w:t>4</w:t>
      </w:r>
    </w:p>
    <w:p w14:paraId="5812146D" w14:textId="77777777" w:rsidR="007B3A71" w:rsidRPr="00771ED8" w:rsidRDefault="007B3A71" w:rsidP="00771ED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8A67562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sz w:val="22"/>
          <w:szCs w:val="22"/>
        </w:rPr>
        <w:t>ED</w:t>
      </w:r>
      <w:r w:rsidRPr="00771ED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771ED8">
        <w:rPr>
          <w:rFonts w:asciiTheme="minorHAnsi" w:hAnsiTheme="minorHAnsi" w:cstheme="minorHAnsi"/>
          <w:b/>
          <w:sz w:val="22"/>
          <w:szCs w:val="22"/>
        </w:rPr>
        <w:t>C</w:t>
      </w:r>
      <w:r w:rsidRPr="00771ED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b/>
          <w:sz w:val="22"/>
          <w:szCs w:val="22"/>
        </w:rPr>
        <w:t>TION</w:t>
      </w:r>
    </w:p>
    <w:p w14:paraId="34F21DFF" w14:textId="77777777" w:rsidR="007B3A71" w:rsidRPr="00771ED8" w:rsidRDefault="00771ED8" w:rsidP="00771ED8">
      <w:pPr>
        <w:ind w:left="46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771ED8">
        <w:rPr>
          <w:rFonts w:asciiTheme="minorHAnsi" w:eastAsia="Segoe MDL2 Assets" w:hAnsiTheme="minorHAnsi" w:cstheme="minorHAnsi"/>
          <w:spacing w:val="8"/>
          <w:w w:val="46"/>
          <w:position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Univ</w:t>
      </w:r>
      <w:r w:rsidRPr="00771ED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rsi</w:t>
      </w:r>
      <w:r w:rsidRPr="00771ED8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 xml:space="preserve">f </w:t>
      </w:r>
      <w:r w:rsidRPr="00771ED8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 xml:space="preserve">th </w:t>
      </w:r>
      <w:r w:rsidRPr="00771ED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771ED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771ED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71ED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position w:val="-1"/>
          <w:sz w:val="22"/>
          <w:szCs w:val="22"/>
        </w:rPr>
        <w:t>rlotte</w:t>
      </w:r>
    </w:p>
    <w:p w14:paraId="4775A0F8" w14:textId="77777777" w:rsidR="007B3A71" w:rsidRPr="00771ED8" w:rsidRDefault="00771ED8" w:rsidP="00771ED8">
      <w:pPr>
        <w:ind w:left="82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Cu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nt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ol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d: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771ED8">
        <w:rPr>
          <w:rFonts w:asciiTheme="minorHAnsi" w:hAnsiTheme="minorHAnsi" w:cstheme="minorHAnsi"/>
          <w:sz w:val="22"/>
          <w:szCs w:val="22"/>
        </w:rPr>
        <w:t>.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sz w:val="22"/>
          <w:szCs w:val="22"/>
        </w:rPr>
        <w:t>.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71ED8">
        <w:rPr>
          <w:rFonts w:asciiTheme="minorHAnsi" w:hAnsiTheme="minorHAnsi" w:cstheme="minorHAnsi"/>
          <w:sz w:val="22"/>
          <w:szCs w:val="22"/>
        </w:rPr>
        <w:t>usiness Admin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str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</w:t>
      </w:r>
    </w:p>
    <w:p w14:paraId="06AD2210" w14:textId="77777777" w:rsidR="007B3A71" w:rsidRPr="00771ED8" w:rsidRDefault="00771ED8" w:rsidP="00771ED8">
      <w:pPr>
        <w:ind w:left="82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Majo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: Man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ment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1ED8">
        <w:rPr>
          <w:rFonts w:asciiTheme="minorHAnsi" w:hAnsiTheme="minorHAnsi" w:cstheme="minorHAnsi"/>
          <w:sz w:val="22"/>
          <w:szCs w:val="22"/>
        </w:rPr>
        <w:t>inan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with con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ntr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 xml:space="preserve">on in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isk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ment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nsur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</w:p>
    <w:p w14:paraId="3B007CBB" w14:textId="77777777" w:rsidR="007B3A71" w:rsidRPr="00771ED8" w:rsidRDefault="00771ED8" w:rsidP="00771ED8">
      <w:pPr>
        <w:ind w:left="82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1ED8">
        <w:rPr>
          <w:rFonts w:asciiTheme="minorHAnsi" w:hAnsiTheme="minorHAnsi" w:cstheme="minorHAnsi"/>
          <w:sz w:val="22"/>
          <w:szCs w:val="22"/>
        </w:rPr>
        <w:t>roj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71ED8">
        <w:rPr>
          <w:rFonts w:asciiTheme="minorHAnsi" w:hAnsiTheme="minorHAnsi" w:cstheme="minorHAnsi"/>
          <w:sz w:val="22"/>
          <w:szCs w:val="22"/>
        </w:rPr>
        <w:t>ted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771ED8">
        <w:rPr>
          <w:rFonts w:asciiTheme="minorHAnsi" w:hAnsiTheme="minorHAnsi" w:cstheme="minorHAnsi"/>
          <w:sz w:val="22"/>
          <w:szCs w:val="22"/>
        </w:rPr>
        <w:t>r 20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771ED8">
        <w:rPr>
          <w:rFonts w:asciiTheme="minorHAnsi" w:hAnsiTheme="minorHAnsi" w:cstheme="minorHAnsi"/>
          <w:sz w:val="22"/>
          <w:szCs w:val="22"/>
        </w:rPr>
        <w:t>1</w:t>
      </w:r>
    </w:p>
    <w:p w14:paraId="1CBDDF43" w14:textId="77777777" w:rsidR="007B3A71" w:rsidRPr="00771ED8" w:rsidRDefault="00771ED8" w:rsidP="00771ED8">
      <w:pPr>
        <w:spacing w:before="3"/>
        <w:ind w:left="46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771ED8">
        <w:rPr>
          <w:rFonts w:asciiTheme="minorHAnsi" w:eastAsia="Segoe MDL2 Assets" w:hAnsiTheme="minorHAnsi" w:cstheme="minorHAnsi"/>
          <w:spacing w:val="8"/>
          <w:w w:val="46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Row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 Cab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us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om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71ED8">
        <w:rPr>
          <w:rFonts w:asciiTheme="minorHAnsi" w:hAnsiTheme="minorHAnsi" w:cstheme="minorHAnsi"/>
          <w:sz w:val="22"/>
          <w:szCs w:val="22"/>
        </w:rPr>
        <w:t>ni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Col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, K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pol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 xml:space="preserve">s, 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th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rolina</w:t>
      </w:r>
    </w:p>
    <w:p w14:paraId="3B2AD233" w14:textId="77777777" w:rsidR="007B3A71" w:rsidRPr="00771ED8" w:rsidRDefault="00771ED8" w:rsidP="00771ED8">
      <w:pPr>
        <w:ind w:left="82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ree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rd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d: 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771ED8">
        <w:rPr>
          <w:rFonts w:asciiTheme="minorHAnsi" w:hAnsiTheme="minorHAnsi" w:cstheme="minorHAnsi"/>
          <w:sz w:val="22"/>
          <w:szCs w:val="22"/>
        </w:rPr>
        <w:t xml:space="preserve">A.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</w:p>
    <w:p w14:paraId="74CEC597" w14:textId="77777777" w:rsidR="007B3A71" w:rsidRPr="00771ED8" w:rsidRDefault="00771ED8" w:rsidP="00771ED8">
      <w:pPr>
        <w:ind w:left="82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te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rd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d: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mbe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, 2008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GPA: 3.5</w:t>
      </w:r>
    </w:p>
    <w:p w14:paraId="3B7F349B" w14:textId="77777777" w:rsidR="007B3A71" w:rsidRPr="00771ED8" w:rsidRDefault="007B3A71" w:rsidP="00771ED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A11F6CD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sz w:val="22"/>
          <w:szCs w:val="22"/>
        </w:rPr>
        <w:t>EX</w:t>
      </w:r>
      <w:r w:rsidRPr="00771ED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71ED8">
        <w:rPr>
          <w:rFonts w:asciiTheme="minorHAnsi" w:hAnsiTheme="minorHAnsi" w:cstheme="minorHAnsi"/>
          <w:b/>
          <w:sz w:val="22"/>
          <w:szCs w:val="22"/>
        </w:rPr>
        <w:t>ERIENCE</w:t>
      </w:r>
    </w:p>
    <w:p w14:paraId="3E35DDCE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Colds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one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Cr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me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, C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d, No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th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rolina                                                                     </w:t>
      </w:r>
      <w:r w:rsidRPr="00771ED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, 2008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 xml:space="preserve">–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71ED8">
        <w:rPr>
          <w:rFonts w:asciiTheme="minorHAnsi" w:hAnsiTheme="minorHAnsi" w:cstheme="minorHAnsi"/>
          <w:sz w:val="22"/>
          <w:szCs w:val="22"/>
        </w:rPr>
        <w:t>un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, 2010</w:t>
      </w:r>
    </w:p>
    <w:p w14:paraId="338AFEAE" w14:textId="77777777" w:rsidR="007B3A71" w:rsidRPr="00771ED8" w:rsidRDefault="00771ED8" w:rsidP="00771ED8">
      <w:pPr>
        <w:ind w:left="100" w:right="63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i/>
          <w:sz w:val="22"/>
          <w:szCs w:val="22"/>
        </w:rPr>
        <w:t>Ma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771ED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– Mana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 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71ED8">
        <w:rPr>
          <w:rFonts w:asciiTheme="minorHAnsi" w:hAnsiTheme="minorHAnsi" w:cstheme="minorHAnsi"/>
          <w:sz w:val="22"/>
          <w:szCs w:val="22"/>
        </w:rPr>
        <w:t>ud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t of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 xml:space="preserve">$4,000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r 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ss f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r p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roll, supe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vis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d 28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ople.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h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dul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of crew m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mbe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s ba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d on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v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bi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 xml:space="preserve">,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ontroll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d the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nvironme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 xml:space="preserve">t, and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pt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 xml:space="preserve">the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z w:val="22"/>
          <w:szCs w:val="22"/>
        </w:rPr>
        <w:t>osph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re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f the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wo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k pla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71ED8">
        <w:rPr>
          <w:rFonts w:asciiTheme="minorHAnsi" w:hAnsiTheme="minorHAnsi" w:cstheme="minorHAnsi"/>
          <w:sz w:val="22"/>
          <w:szCs w:val="22"/>
        </w:rPr>
        <w:t>osi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 xml:space="preserve">ive.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nsw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 q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on’s to help the busin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ss run smo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th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,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while m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ki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sure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the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100%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us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omer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satisf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on. 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in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mp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71ED8">
        <w:rPr>
          <w:rFonts w:asciiTheme="minorHAnsi" w:hAnsiTheme="minorHAnsi" w:cstheme="minorHAnsi"/>
          <w:sz w:val="22"/>
          <w:szCs w:val="22"/>
        </w:rPr>
        <w:t xml:space="preserve">s on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w info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mation and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ms.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Com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1ED8">
        <w:rPr>
          <w:rFonts w:asciiTheme="minorHAnsi" w:hAnsiTheme="minorHAnsi" w:cstheme="minorHAnsi"/>
          <w:sz w:val="22"/>
          <w:szCs w:val="22"/>
        </w:rPr>
        <w:t>lete inv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nto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, or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rin</w:t>
      </w:r>
      <w:r w:rsidRPr="00771ED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,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ste t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71ED8">
        <w:rPr>
          <w:rFonts w:asciiTheme="minorHAnsi" w:hAnsiTheme="minorHAnsi" w:cstheme="minorHAnsi"/>
          <w:sz w:val="22"/>
          <w:szCs w:val="22"/>
        </w:rPr>
        <w:t>ki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,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posits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 p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oll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on 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771ED8">
        <w:rPr>
          <w:rFonts w:asciiTheme="minorHAnsi" w:hAnsiTheme="minorHAnsi" w:cstheme="minorHAnsi"/>
          <w:sz w:val="22"/>
          <w:szCs w:val="22"/>
        </w:rPr>
        <w:t>k</w:t>
      </w:r>
      <w:r w:rsidRPr="00771ED8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si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71ED8">
        <w:rPr>
          <w:rFonts w:asciiTheme="minorHAnsi" w:hAnsiTheme="minorHAnsi" w:cstheme="minorHAnsi"/>
          <w:sz w:val="22"/>
          <w:szCs w:val="22"/>
        </w:rPr>
        <w:t>.</w:t>
      </w:r>
    </w:p>
    <w:p w14:paraId="765920B1" w14:textId="77777777" w:rsidR="007B3A71" w:rsidRPr="00771ED8" w:rsidRDefault="007B3A71" w:rsidP="00771ED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480B14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 xml:space="preserve">Niblock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71ED8">
        <w:rPr>
          <w:rFonts w:asciiTheme="minorHAnsi" w:hAnsiTheme="minorHAnsi" w:cstheme="minorHAnsi"/>
          <w:sz w:val="22"/>
          <w:szCs w:val="22"/>
        </w:rPr>
        <w:t>omes, Conco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d, No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th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rolina</w:t>
      </w:r>
      <w:r w:rsidRPr="00771E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771ED8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M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, 200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771ED8">
        <w:rPr>
          <w:rFonts w:asciiTheme="minorHAnsi" w:hAnsiTheme="minorHAnsi" w:cstheme="minorHAnsi"/>
          <w:sz w:val="22"/>
          <w:szCs w:val="22"/>
        </w:rPr>
        <w:t>- D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mbe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, 2007</w:t>
      </w:r>
    </w:p>
    <w:p w14:paraId="6ADDE3F1" w14:textId="77777777" w:rsidR="007B3A71" w:rsidRPr="00771ED8" w:rsidRDefault="00771ED8" w:rsidP="00771ED8">
      <w:pPr>
        <w:ind w:left="100" w:right="973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i/>
          <w:sz w:val="22"/>
          <w:szCs w:val="22"/>
        </w:rPr>
        <w:t>Proje</w:t>
      </w:r>
      <w:r w:rsidRPr="00771ED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t Ma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771ED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 xml:space="preserve">r 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ss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771ED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771ED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– Made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sure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the m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in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1ED8">
        <w:rPr>
          <w:rFonts w:asciiTheme="minorHAnsi" w:hAnsiTheme="minorHAnsi" w:cstheme="minorHAnsi"/>
          <w:sz w:val="22"/>
          <w:szCs w:val="22"/>
        </w:rPr>
        <w:t>fi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71ED8">
        <w:rPr>
          <w:rFonts w:asciiTheme="minorHAnsi" w:hAnsiTheme="minorHAnsi" w:cstheme="minorHAnsi"/>
          <w:sz w:val="22"/>
          <w:szCs w:val="22"/>
        </w:rPr>
        <w:t>, model homes,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invento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homes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 p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71ED8">
        <w:rPr>
          <w:rFonts w:asciiTheme="minorHAnsi" w:hAnsiTheme="minorHAnsi" w:cstheme="minorHAnsi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ntabl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.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H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lp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h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 xml:space="preserve">d to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proj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71ED8">
        <w:rPr>
          <w:rFonts w:asciiTheme="minorHAnsi" w:hAnsiTheme="minorHAnsi" w:cstheme="minorHAnsi"/>
          <w:sz w:val="22"/>
          <w:szCs w:val="22"/>
        </w:rPr>
        <w:t xml:space="preserve">t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r,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omp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ted 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v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l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sk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sz w:val="22"/>
          <w:szCs w:val="22"/>
        </w:rPr>
        <w:t>.</w:t>
      </w:r>
    </w:p>
    <w:p w14:paraId="5D7E810C" w14:textId="77777777" w:rsidR="007B3A71" w:rsidRPr="00771ED8" w:rsidRDefault="007B3A71" w:rsidP="00771ED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92983CC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of Con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d, Co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d, No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th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rolina                                                                            </w:t>
      </w:r>
      <w:r w:rsidRPr="00771ED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71ED8">
        <w:rPr>
          <w:rFonts w:asciiTheme="minorHAnsi" w:hAnsiTheme="minorHAnsi" w:cstheme="minorHAnsi"/>
          <w:sz w:val="22"/>
          <w:szCs w:val="22"/>
        </w:rPr>
        <w:t>u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, 2005 – 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to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r, 2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771ED8">
        <w:rPr>
          <w:rFonts w:asciiTheme="minorHAnsi" w:hAnsiTheme="minorHAnsi" w:cstheme="minorHAnsi"/>
          <w:sz w:val="22"/>
          <w:szCs w:val="22"/>
        </w:rPr>
        <w:t>06</w:t>
      </w:r>
    </w:p>
    <w:p w14:paraId="28B20C2B" w14:textId="77777777" w:rsidR="007B3A71" w:rsidRPr="00771ED8" w:rsidRDefault="00771ED8" w:rsidP="00771ED8">
      <w:pPr>
        <w:ind w:left="100" w:right="181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771ED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771ED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771ED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ication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S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771ED8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ia</w:t>
      </w:r>
      <w:r w:rsidRPr="00771ED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771ED8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771ED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– 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ll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phone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sal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s.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Man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 to bri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 xml:space="preserve">in an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st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mat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d </w:t>
      </w:r>
      <w:r w:rsidRPr="00771ED8">
        <w:rPr>
          <w:rFonts w:asciiTheme="minorHAnsi" w:hAnsiTheme="minorHAnsi" w:cstheme="minorHAnsi"/>
          <w:sz w:val="22"/>
          <w:szCs w:val="22"/>
        </w:rPr>
        <w:t>$10,000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p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1ED8">
        <w:rPr>
          <w:rFonts w:asciiTheme="minorHAnsi" w:hAnsiTheme="minorHAnsi" w:cstheme="minorHAnsi"/>
          <w:sz w:val="22"/>
          <w:szCs w:val="22"/>
        </w:rPr>
        <w:t>it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mon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h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 xml:space="preserve">on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v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ra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. Convinc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d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usto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rs th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t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in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ula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,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sz w:val="22"/>
          <w:szCs w:val="22"/>
        </w:rPr>
        <w:t>p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in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 xml:space="preserve">,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nd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71ED8">
        <w:rPr>
          <w:rFonts w:asciiTheme="minorHAnsi" w:hAnsiTheme="minorHAnsi" w:cstheme="minorHAnsi"/>
          <w:sz w:val="22"/>
          <w:szCs w:val="22"/>
        </w:rPr>
        <w:t>tel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h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ve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the 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rvi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. Co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z w:val="22"/>
          <w:szCs w:val="22"/>
        </w:rPr>
        <w:t>plet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 r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p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ir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fo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771ED8">
        <w:rPr>
          <w:rFonts w:asciiTheme="minorHAnsi" w:hAnsiTheme="minorHAnsi" w:cstheme="minorHAnsi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nd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ontr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t fo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ms.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med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71ED8">
        <w:rPr>
          <w:rFonts w:asciiTheme="minorHAnsi" w:hAnsiTheme="minorHAnsi" w:cstheme="minorHAnsi"/>
          <w:sz w:val="22"/>
          <w:szCs w:val="22"/>
        </w:rPr>
        <w:t>shi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dut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s, cl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d,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filed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>tr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771ED8">
        <w:rPr>
          <w:rFonts w:asciiTheme="minorHAnsi" w:hAnsiTheme="minorHAnsi" w:cstheme="minorHAnsi"/>
          <w:sz w:val="22"/>
          <w:szCs w:val="22"/>
        </w:rPr>
        <w:t>ts, and o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ni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 pr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du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 xml:space="preserve">ts while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71ED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771ED8">
        <w:rPr>
          <w:rFonts w:asciiTheme="minorHAnsi" w:hAnsiTheme="minorHAnsi" w:cstheme="minorHAnsi"/>
          <w:sz w:val="22"/>
          <w:szCs w:val="22"/>
        </w:rPr>
        <w:t>tocki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 xml:space="preserve">.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p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d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 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d p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ntations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1ED8">
        <w:rPr>
          <w:rFonts w:asciiTheme="minorHAnsi" w:hAnsiTheme="minorHAnsi" w:cstheme="minorHAnsi"/>
          <w:sz w:val="22"/>
          <w:szCs w:val="22"/>
        </w:rPr>
        <w:t>or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me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 xml:space="preserve">to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rm othe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s ab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ut new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771ED8">
        <w:rPr>
          <w:rFonts w:asciiTheme="minorHAnsi" w:hAnsiTheme="minorHAnsi" w:cstheme="minorHAnsi"/>
          <w:sz w:val="22"/>
          <w:szCs w:val="22"/>
        </w:rPr>
        <w:t>rodu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ts.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Comp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ted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71ED8">
        <w:rPr>
          <w:rFonts w:asciiTheme="minorHAnsi" w:hAnsiTheme="minorHAnsi" w:cstheme="minorHAnsi"/>
          <w:sz w:val="22"/>
          <w:szCs w:val="22"/>
        </w:rPr>
        <w:t>l, pow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poin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 xml:space="preserve">,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 wo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d do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uments.</w:t>
      </w:r>
    </w:p>
    <w:p w14:paraId="5189860B" w14:textId="77777777" w:rsidR="007B3A71" w:rsidRPr="00771ED8" w:rsidRDefault="007B3A71" w:rsidP="00771ED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3E82538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sz w:val="22"/>
          <w:szCs w:val="22"/>
        </w:rPr>
        <w:t>AW</w:t>
      </w:r>
      <w:r w:rsidRPr="00771ED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b/>
          <w:sz w:val="22"/>
          <w:szCs w:val="22"/>
        </w:rPr>
        <w:t>R</w:t>
      </w:r>
      <w:r w:rsidRPr="00771ED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771ED8">
        <w:rPr>
          <w:rFonts w:asciiTheme="minorHAnsi" w:hAnsiTheme="minorHAnsi" w:cstheme="minorHAnsi"/>
          <w:b/>
          <w:sz w:val="22"/>
          <w:szCs w:val="22"/>
        </w:rPr>
        <w:t>S</w:t>
      </w:r>
      <w:r w:rsidRPr="00771ED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b/>
          <w:sz w:val="22"/>
          <w:szCs w:val="22"/>
        </w:rPr>
        <w:t>&amp; HONORS</w:t>
      </w:r>
    </w:p>
    <w:p w14:paraId="1BE8AB4A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z w:val="22"/>
          <w:szCs w:val="22"/>
        </w:rPr>
        <w:t>ma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ota S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ma (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nte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l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isk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ment,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nsu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tua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ial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ie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Co</w:t>
      </w:r>
      <w:r w:rsidRPr="00771ED8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giate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ni</w:t>
      </w:r>
      <w:r w:rsidRPr="00771ED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771ED8">
        <w:rPr>
          <w:rFonts w:asciiTheme="minorHAnsi" w:hAnsiTheme="minorHAnsi" w:cstheme="minorHAnsi"/>
          <w:sz w:val="22"/>
          <w:szCs w:val="22"/>
        </w:rPr>
        <w:t>,</w:t>
      </w:r>
    </w:p>
    <w:p w14:paraId="47FFF679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Univ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rsi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 xml:space="preserve">f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th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na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71ED8">
        <w:rPr>
          <w:rFonts w:asciiTheme="minorHAnsi" w:hAnsiTheme="minorHAnsi" w:cstheme="minorHAnsi"/>
          <w:sz w:val="22"/>
          <w:szCs w:val="22"/>
        </w:rPr>
        <w:t xml:space="preserve">t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h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rlotte                                                                                     </w:t>
      </w:r>
      <w:r w:rsidRPr="00771ED8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Au</w:t>
      </w:r>
      <w:r w:rsidRPr="00771ED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ust, 201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771ED8">
        <w:rPr>
          <w:rFonts w:asciiTheme="minorHAnsi" w:hAnsiTheme="minorHAnsi" w:cstheme="minorHAnsi"/>
          <w:sz w:val="22"/>
          <w:szCs w:val="22"/>
        </w:rPr>
        <w:t>-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nt</w:t>
      </w:r>
    </w:p>
    <w:p w14:paraId="419F4976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71ED8">
        <w:rPr>
          <w:rFonts w:asciiTheme="minorHAnsi" w:hAnsiTheme="minorHAnsi" w:cstheme="minorHAnsi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 Ma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l,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ow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 Cab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rus Commun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Col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771ED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M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, 2007</w:t>
      </w:r>
    </w:p>
    <w:p w14:paraId="16D214FA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z w:val="22"/>
          <w:szCs w:val="22"/>
        </w:rPr>
        <w:t xml:space="preserve">ma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lpha Phi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(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he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l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ie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1ED8">
        <w:rPr>
          <w:rFonts w:asciiTheme="minorHAnsi" w:hAnsiTheme="minorHAnsi" w:cstheme="minorHAnsi"/>
          <w:sz w:val="22"/>
          <w:szCs w:val="22"/>
        </w:rPr>
        <w:t>f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rship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nd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sz w:val="22"/>
          <w:szCs w:val="22"/>
        </w:rPr>
        <w:t>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ss),</w:t>
      </w:r>
    </w:p>
    <w:p w14:paraId="147B7DE2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ow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 Cab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us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om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71ED8">
        <w:rPr>
          <w:rFonts w:asciiTheme="minorHAnsi" w:hAnsiTheme="minorHAnsi" w:cstheme="minorHAnsi"/>
          <w:sz w:val="22"/>
          <w:szCs w:val="22"/>
        </w:rPr>
        <w:t>ni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Col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ge</w:t>
      </w:r>
      <w:r w:rsidRPr="00771E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771ED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71ED8">
        <w:rPr>
          <w:rFonts w:asciiTheme="minorHAnsi" w:hAnsiTheme="minorHAnsi" w:cstheme="minorHAnsi"/>
          <w:sz w:val="22"/>
          <w:szCs w:val="22"/>
        </w:rPr>
        <w:t>, 200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771ED8">
        <w:rPr>
          <w:rFonts w:asciiTheme="minorHAnsi" w:hAnsiTheme="minorHAnsi" w:cstheme="minorHAnsi"/>
          <w:sz w:val="22"/>
          <w:szCs w:val="22"/>
        </w:rPr>
        <w:t>-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nt</w:t>
      </w:r>
    </w:p>
    <w:p w14:paraId="60991061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Honor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Rol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, Row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 Ca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us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om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z w:val="22"/>
          <w:szCs w:val="22"/>
        </w:rPr>
        <w:t>uni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Col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ge</w:t>
      </w:r>
      <w:r w:rsidRPr="00771ED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771ED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2007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2008</w:t>
      </w:r>
    </w:p>
    <w:p w14:paraId="6B164BCD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771ED8">
        <w:rPr>
          <w:rFonts w:asciiTheme="minorHAnsi" w:hAnsiTheme="minorHAnsi" w:cstheme="minorHAnsi"/>
          <w:sz w:val="22"/>
          <w:szCs w:val="22"/>
        </w:rPr>
        <w:t>ns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is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, Row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 Ca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us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om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771ED8">
        <w:rPr>
          <w:rFonts w:asciiTheme="minorHAnsi" w:hAnsiTheme="minorHAnsi" w:cstheme="minorHAnsi"/>
          <w:sz w:val="22"/>
          <w:szCs w:val="22"/>
        </w:rPr>
        <w:t>uni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y</w:t>
      </w:r>
      <w:r w:rsidRPr="00771ED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Col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ge                                                                                        </w:t>
      </w:r>
      <w:r w:rsidRPr="00771ED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2006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2007</w:t>
      </w:r>
    </w:p>
    <w:p w14:paraId="5166ED42" w14:textId="77777777" w:rsidR="007B3A71" w:rsidRPr="00771ED8" w:rsidRDefault="007B3A71" w:rsidP="00771ED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4A8EB7E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71ED8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771ED8">
        <w:rPr>
          <w:rFonts w:asciiTheme="minorHAnsi" w:hAnsiTheme="minorHAnsi" w:cstheme="minorHAnsi"/>
          <w:b/>
          <w:sz w:val="22"/>
          <w:szCs w:val="22"/>
        </w:rPr>
        <w:t>I</w:t>
      </w:r>
      <w:r w:rsidRPr="00771ED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b/>
          <w:sz w:val="22"/>
          <w:szCs w:val="22"/>
        </w:rPr>
        <w:t>LS</w:t>
      </w:r>
    </w:p>
    <w:p w14:paraId="0F5F3DE8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• E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nt 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 xml:space="preserve">ten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 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771ED8">
        <w:rPr>
          <w:rFonts w:asciiTheme="minorHAnsi" w:hAnsiTheme="minorHAnsi" w:cstheme="minorHAnsi"/>
          <w:sz w:val="22"/>
          <w:szCs w:val="22"/>
        </w:rPr>
        <w:t>l commun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 sk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s.</w:t>
      </w:r>
    </w:p>
    <w:p w14:paraId="53D6ADF2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• A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771ED8">
        <w:rPr>
          <w:rFonts w:asciiTheme="minorHAnsi" w:hAnsiTheme="minorHAnsi" w:cstheme="minorHAnsi"/>
          <w:sz w:val="22"/>
          <w:szCs w:val="22"/>
        </w:rPr>
        <w:t>u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te. 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71ED8">
        <w:rPr>
          <w:rFonts w:asciiTheme="minorHAnsi" w:hAnsiTheme="minorHAnsi" w:cstheme="minorHAnsi"/>
          <w:sz w:val="22"/>
          <w:szCs w:val="22"/>
        </w:rPr>
        <w:t>fi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sz w:val="22"/>
          <w:szCs w:val="22"/>
        </w:rPr>
        <w:t>ient,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il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nd </w:t>
      </w:r>
      <w:r w:rsidRPr="00771ED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l ori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71ED8">
        <w:rPr>
          <w:rFonts w:asciiTheme="minorHAnsi" w:hAnsiTheme="minorHAnsi" w:cstheme="minorHAnsi"/>
          <w:sz w:val="22"/>
          <w:szCs w:val="22"/>
        </w:rPr>
        <w:t>ted.</w:t>
      </w:r>
    </w:p>
    <w:p w14:paraId="6DDBED62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 xml:space="preserve">•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1ED8">
        <w:rPr>
          <w:rFonts w:asciiTheme="minorHAnsi" w:hAnsiTheme="minorHAnsi" w:cstheme="minorHAnsi"/>
          <w:sz w:val="22"/>
          <w:szCs w:val="22"/>
        </w:rPr>
        <w:t>ro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771ED8">
        <w:rPr>
          <w:rFonts w:asciiTheme="minorHAnsi" w:hAnsiTheme="minorHAnsi" w:cstheme="minorHAnsi"/>
          <w:sz w:val="22"/>
          <w:szCs w:val="22"/>
        </w:rPr>
        <w:t>ici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 xml:space="preserve">nt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n 200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2007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71ED8">
        <w:rPr>
          <w:rFonts w:asciiTheme="minorHAnsi" w:hAnsiTheme="minorHAnsi" w:cstheme="minorHAnsi"/>
          <w:sz w:val="22"/>
          <w:szCs w:val="22"/>
        </w:rPr>
        <w:t xml:space="preserve">l, 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771ED8">
        <w:rPr>
          <w:rFonts w:asciiTheme="minorHAnsi" w:hAnsiTheme="minorHAnsi" w:cstheme="minorHAnsi"/>
          <w:sz w:val="22"/>
          <w:szCs w:val="22"/>
        </w:rPr>
        <w:t>o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z w:val="22"/>
          <w:szCs w:val="22"/>
        </w:rPr>
        <w:t xml:space="preserve">d,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nd 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771ED8">
        <w:rPr>
          <w:rFonts w:asciiTheme="minorHAnsi" w:hAnsiTheme="minorHAnsi" w:cstheme="minorHAnsi"/>
          <w:sz w:val="22"/>
          <w:szCs w:val="22"/>
        </w:rPr>
        <w:t>ow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771ED8">
        <w:rPr>
          <w:rFonts w:asciiTheme="minorHAnsi" w:hAnsiTheme="minorHAnsi" w:cstheme="minorHAnsi"/>
          <w:sz w:val="22"/>
          <w:szCs w:val="22"/>
        </w:rPr>
        <w:t>poin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71ED8">
        <w:rPr>
          <w:rFonts w:asciiTheme="minorHAnsi" w:hAnsiTheme="minorHAnsi" w:cstheme="minorHAnsi"/>
          <w:sz w:val="22"/>
          <w:szCs w:val="22"/>
        </w:rPr>
        <w:t>.</w:t>
      </w:r>
    </w:p>
    <w:p w14:paraId="292ECBF4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•</w:t>
      </w:r>
      <w:r w:rsidRPr="00771ED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771ED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nspi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t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71ED8">
        <w:rPr>
          <w:rFonts w:asciiTheme="minorHAnsi" w:hAnsiTheme="minorHAnsi" w:cstheme="minorHAnsi"/>
          <w:sz w:val="22"/>
          <w:szCs w:val="22"/>
        </w:rPr>
        <w:t>on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z w:val="22"/>
          <w:szCs w:val="22"/>
        </w:rPr>
        <w:t>, 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p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n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771ED8">
        <w:rPr>
          <w:rFonts w:asciiTheme="minorHAnsi" w:hAnsiTheme="minorHAnsi" w:cstheme="minorHAnsi"/>
          <w:sz w:val="22"/>
          <w:szCs w:val="22"/>
        </w:rPr>
        <w:t xml:space="preserve">le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nd 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g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rious</w:t>
      </w:r>
    </w:p>
    <w:p w14:paraId="03531328" w14:textId="77777777" w:rsidR="007B3A71" w:rsidRPr="00771ED8" w:rsidRDefault="007B3A71" w:rsidP="00771ED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128BE6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b/>
          <w:sz w:val="22"/>
          <w:szCs w:val="22"/>
        </w:rPr>
        <w:t>RE</w:t>
      </w:r>
      <w:r w:rsidRPr="00771ED8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771ED8">
        <w:rPr>
          <w:rFonts w:asciiTheme="minorHAnsi" w:hAnsiTheme="minorHAnsi" w:cstheme="minorHAnsi"/>
          <w:b/>
          <w:sz w:val="22"/>
          <w:szCs w:val="22"/>
        </w:rPr>
        <w:t>EREN</w:t>
      </w:r>
      <w:r w:rsidRPr="00771ED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71ED8">
        <w:rPr>
          <w:rFonts w:asciiTheme="minorHAnsi" w:hAnsiTheme="minorHAnsi" w:cstheme="minorHAnsi"/>
          <w:b/>
          <w:sz w:val="22"/>
          <w:szCs w:val="22"/>
        </w:rPr>
        <w:t>E</w:t>
      </w:r>
    </w:p>
    <w:p w14:paraId="538DAA08" w14:textId="77777777" w:rsidR="007B3A71" w:rsidRPr="00771ED8" w:rsidRDefault="00771ED8" w:rsidP="00771ED8">
      <w:pPr>
        <w:ind w:left="100"/>
        <w:rPr>
          <w:rFonts w:asciiTheme="minorHAnsi" w:hAnsiTheme="minorHAnsi" w:cstheme="minorHAnsi"/>
          <w:sz w:val="22"/>
          <w:szCs w:val="22"/>
        </w:rPr>
      </w:pPr>
      <w:r w:rsidRPr="00771ED8">
        <w:rPr>
          <w:rFonts w:asciiTheme="minorHAnsi" w:hAnsiTheme="minorHAnsi" w:cstheme="minorHAnsi"/>
          <w:sz w:val="22"/>
          <w:szCs w:val="22"/>
        </w:rPr>
        <w:t>Av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>i</w:t>
      </w:r>
      <w:r w:rsidRPr="00771ED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71ED8">
        <w:rPr>
          <w:rFonts w:asciiTheme="minorHAnsi" w:hAnsiTheme="minorHAnsi" w:cstheme="minorHAnsi"/>
          <w:sz w:val="22"/>
          <w:szCs w:val="22"/>
        </w:rPr>
        <w:t xml:space="preserve">ble upon 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71ED8">
        <w:rPr>
          <w:rFonts w:asciiTheme="minorHAnsi" w:hAnsiTheme="minorHAnsi" w:cstheme="minorHAnsi"/>
          <w:sz w:val="22"/>
          <w:szCs w:val="22"/>
        </w:rPr>
        <w:t>q</w:t>
      </w:r>
      <w:r w:rsidRPr="00771ED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771ED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71ED8">
        <w:rPr>
          <w:rFonts w:asciiTheme="minorHAnsi" w:hAnsiTheme="minorHAnsi" w:cstheme="minorHAnsi"/>
          <w:sz w:val="22"/>
          <w:szCs w:val="22"/>
        </w:rPr>
        <w:t>st</w:t>
      </w:r>
    </w:p>
    <w:sectPr w:rsidR="007B3A71" w:rsidRPr="00771ED8">
      <w:type w:val="continuous"/>
      <w:pgSz w:w="14220" w:h="15840"/>
      <w:pgMar w:top="84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88665A"/>
    <w:multiLevelType w:val="multilevel"/>
    <w:tmpl w:val="AAE81C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A71"/>
    <w:rsid w:val="00771ED8"/>
    <w:rsid w:val="007B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16D75"/>
  <w15:docId w15:val="{383E02E5-7688-4549-BDB3-C22C45F51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71ED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1E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raing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2021-06-23T14:23:00Z</dcterms:created>
  <dcterms:modified xsi:type="dcterms:W3CDTF">2021-06-23T14:27:00Z</dcterms:modified>
</cp:coreProperties>
</file>